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1368EE65"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04257A">
        <w:rPr>
          <w:rFonts w:cs="Calibri"/>
          <w:caps/>
          <w:color w:val="auto"/>
          <w:kern w:val="28"/>
        </w:rPr>
        <w:t>01354</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761728C0"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BD0CA6" w:rsidRPr="00BD0CA6">
        <w:rPr>
          <w:rFonts w:asciiTheme="minorHAnsi" w:hAnsiTheme="minorHAnsi" w:cs="Arial"/>
          <w:b/>
          <w:bCs/>
          <w:i/>
          <w:szCs w:val="22"/>
        </w:rPr>
        <w:t>Roboty budowlane na terenie działalności RE Mielec – 4 części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8E59" w14:textId="77777777" w:rsidR="00D9731E" w:rsidRDefault="00D9731E" w:rsidP="004A302B">
      <w:pPr>
        <w:spacing w:line="240" w:lineRule="auto"/>
      </w:pPr>
      <w:r>
        <w:separator/>
      </w:r>
    </w:p>
  </w:endnote>
  <w:endnote w:type="continuationSeparator" w:id="0">
    <w:p w14:paraId="4BBB8FA3" w14:textId="77777777" w:rsidR="00D9731E" w:rsidRDefault="00D9731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CE72" w14:textId="77777777" w:rsidR="00D9731E" w:rsidRDefault="00D9731E" w:rsidP="004A302B">
      <w:pPr>
        <w:spacing w:line="240" w:lineRule="auto"/>
      </w:pPr>
      <w:r>
        <w:separator/>
      </w:r>
    </w:p>
  </w:footnote>
  <w:footnote w:type="continuationSeparator" w:id="0">
    <w:p w14:paraId="4A52276A" w14:textId="77777777" w:rsidR="00D9731E" w:rsidRDefault="00D9731E"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57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1035"/>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04B0"/>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5634"/>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424E"/>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0CA6"/>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9731E"/>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3850"/>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 xsi:nil="true"/>
    <dmsv2SWPP2SumMD5 xmlns="http://schemas.microsoft.com/sharepoint/v3">d8be7ea7592b558232c9cb5e8757d5f3</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24399176</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PR4UJWENCY6Q-371514832-22495</_dlc_DocId>
    <_dlc_DocIdUrl xmlns="a19cb1c7-c5c7-46d4-85ae-d83685407bba">
      <Url>https://swpp2.dms.gkpge.pl/sites/42/_layouts/15/DocIdRedir.aspx?ID=PR4UJWENCY6Q-371514832-22495</Url>
      <Description>PR4UJWENCY6Q-371514832-22495</Description>
    </_dlc_DocIdUrl>
  </documentManagement>
</p:properties>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D986EACD-033B-4313-B5E5-42FCFB6AA622}">
  <ds:schemaRefs>
    <ds:schemaRef ds:uri="http://schemas.microsoft.com/sharepoint/events"/>
  </ds:schemaRefs>
</ds:datastoreItem>
</file>

<file path=customXml/itemProps5.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6.xml><?xml version="1.0" encoding="utf-8"?>
<ds:datastoreItem xmlns:ds="http://schemas.openxmlformats.org/officeDocument/2006/customXml" ds:itemID="{361D0BC3-6ADB-4723-AA36-E0DA05244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Pages>
  <Words>745</Words>
  <Characters>4471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49</cp:revision>
  <cp:lastPrinted>2020-02-27T07:25:00Z</cp:lastPrinted>
  <dcterms:created xsi:type="dcterms:W3CDTF">2021-01-25T08:27:00Z</dcterms:created>
  <dcterms:modified xsi:type="dcterms:W3CDTF">2026-04-13T09:24:00Z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17ba0b74-2219-4eb9-b344-2c5a67244fc4</vt:lpwstr>
  </property>
</Properties>
</file>